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9402EC">
              <w:rPr>
                <w:rFonts w:ascii="Arial" w:hAnsi="Arial" w:cs="Arial"/>
                <w:sz w:val="28"/>
                <w:szCs w:val="28"/>
              </w:rPr>
              <w:t>041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  <w:p w:rsidR="001E7351" w:rsidRPr="001E7351" w:rsidRDefault="002E62D2" w:rsidP="009402EC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9402EC">
              <w:rPr>
                <w:rFonts w:ascii="Arial" w:hAnsi="Arial" w:cs="Arial"/>
                <w:sz w:val="28"/>
                <w:szCs w:val="28"/>
              </w:rPr>
              <w:t>031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:rsidR="009B1BF4" w:rsidRDefault="005276F9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sz w:val="22"/>
          <w:szCs w:val="22"/>
        </w:rPr>
        <w:t xml:space="preserve">OBJETO: </w:t>
      </w:r>
      <w:r w:rsidR="009402EC" w:rsidRPr="009402EC">
        <w:rPr>
          <w:rFonts w:ascii="Arial" w:hAnsi="Arial" w:cs="Arial"/>
          <w:b/>
          <w:sz w:val="22"/>
          <w:szCs w:val="22"/>
        </w:rPr>
        <w:t>REGISTRO DE PREÇOS</w:t>
      </w:r>
      <w:r w:rsidR="009402EC" w:rsidRPr="009402EC">
        <w:rPr>
          <w:rFonts w:ascii="Arial" w:hAnsi="Arial" w:cs="Arial"/>
          <w:sz w:val="22"/>
          <w:szCs w:val="22"/>
        </w:rPr>
        <w:t xml:space="preserve"> para eventual contratação de pessoa jurídica para prestação de serviços de locação de equipamentos multifuncionais, impressoras, acessórios, softwares de gerenciamento e automação de fluxo de trabalho, peças, insumos e assistência técnica preventiva e corretiva, visando atender as demandas do </w:t>
      </w:r>
      <w:r w:rsidR="009402EC" w:rsidRPr="009402EC">
        <w:rPr>
          <w:rFonts w:ascii="Arial" w:hAnsi="Arial" w:cs="Arial"/>
          <w:b/>
          <w:sz w:val="22"/>
          <w:szCs w:val="22"/>
        </w:rPr>
        <w:t>SENAR-AR/MS</w:t>
      </w:r>
      <w:r w:rsidR="004C0C81" w:rsidRPr="004C0C81">
        <w:rPr>
          <w:rFonts w:ascii="Arial" w:hAnsi="Arial" w:cs="Arial"/>
          <w:b/>
          <w:sz w:val="22"/>
          <w:szCs w:val="22"/>
        </w:rPr>
        <w:t>.</w:t>
      </w:r>
      <w:r w:rsidR="009B1BF4" w:rsidRPr="00173E6D">
        <w:rPr>
          <w:rFonts w:ascii="Arial" w:hAnsi="Arial" w:cs="Arial"/>
          <w:sz w:val="22"/>
          <w:szCs w:val="22"/>
        </w:rPr>
        <w:t xml:space="preserve"> </w:t>
      </w:r>
    </w:p>
    <w:p w:rsidR="00CD15D8" w:rsidRPr="00173E6D" w:rsidRDefault="00CD15D8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5276F9" w:rsidRPr="00173E6D" w:rsidRDefault="005276F9" w:rsidP="009402EC">
      <w:pPr>
        <w:pStyle w:val="Corpodetexto"/>
        <w:tabs>
          <w:tab w:val="left" w:pos="5610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___/201</w:t>
      </w:r>
      <w:r w:rsidR="00320787">
        <w:rPr>
          <w:rFonts w:ascii="Arial" w:hAnsi="Arial" w:cs="Arial"/>
          <w:b w:val="0"/>
          <w:sz w:val="22"/>
          <w:szCs w:val="22"/>
        </w:rPr>
        <w:t>6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  <w:r w:rsidR="009402EC">
        <w:rPr>
          <w:rFonts w:ascii="Arial" w:hAnsi="Arial" w:cs="Arial"/>
          <w:b w:val="0"/>
          <w:sz w:val="22"/>
          <w:szCs w:val="22"/>
        </w:rPr>
        <w:tab/>
      </w:r>
      <w:bookmarkStart w:id="0" w:name="_GoBack"/>
      <w:bookmarkEnd w:id="0"/>
    </w:p>
    <w:p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:rsidR="00266164" w:rsidRPr="00173E6D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C00000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>INSTRUÇÃO:</w:t>
      </w:r>
    </w:p>
    <w:p w:rsidR="005276F9" w:rsidRPr="00173E6D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ESTE DOCUMENTO DEVERÁ SER PREENCHIDO E ENVIADO PARA O E-MAIL </w:t>
      </w:r>
      <w:hyperlink r:id="rId8" w:history="1">
        <w:r w:rsidRPr="00173E6D">
          <w:rPr>
            <w:rStyle w:val="Hyperlink"/>
            <w:rFonts w:ascii="Arial" w:hAnsi="Arial" w:cs="Arial"/>
            <w:sz w:val="22"/>
            <w:szCs w:val="22"/>
          </w:rPr>
          <w:t>lorene@senarms.org.br</w:t>
        </w:r>
      </w:hyperlink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 OU </w:t>
      </w:r>
      <w:r w:rsidR="00F46FFA" w:rsidRPr="00173E6D">
        <w:rPr>
          <w:rFonts w:ascii="Arial" w:hAnsi="Arial" w:cs="Arial"/>
          <w:b/>
          <w:color w:val="C00000"/>
          <w:sz w:val="22"/>
          <w:szCs w:val="22"/>
        </w:rPr>
        <w:t>POR MEIO DO FAX Nº (</w:t>
      </w:r>
      <w:r w:rsidRPr="00173E6D">
        <w:rPr>
          <w:rFonts w:ascii="Arial" w:hAnsi="Arial" w:cs="Arial"/>
          <w:b/>
          <w:color w:val="C00000"/>
          <w:sz w:val="22"/>
          <w:szCs w:val="22"/>
        </w:rPr>
        <w:t>67) 3320-6911.</w:t>
      </w:r>
    </w:p>
    <w:sectPr w:rsidR="005276F9" w:rsidRPr="00173E6D" w:rsidSect="009E0FA2">
      <w:headerReference w:type="even" r:id="rId9"/>
      <w:headerReference w:type="default" r:id="rId10"/>
      <w:footerReference w:type="default" r:id="rId11"/>
      <w:headerReference w:type="first" r:id="rId12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9402EC">
      <w:trPr>
        <w:cantSplit/>
        <w:trHeight w:val="283"/>
        <w:jc w:val="center"/>
      </w:trPr>
      <w:tc>
        <w:tcPr>
          <w:tcW w:w="3209" w:type="dxa"/>
          <w:vAlign w:val="center"/>
        </w:tcPr>
        <w:p w:rsidR="009E0FA2" w:rsidRPr="009E0FA2" w:rsidRDefault="00A94747" w:rsidP="00A8149B">
          <w:pPr>
            <w:pStyle w:val="Rodap"/>
            <w:rPr>
              <w:rFonts w:ascii="Arial" w:hAnsi="Arial" w:cs="Arial"/>
              <w:sz w:val="18"/>
              <w:szCs w:val="20"/>
            </w:rPr>
          </w:pPr>
          <w:r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9E0FA2">
            <w:rPr>
              <w:rFonts w:ascii="Arial" w:hAnsi="Arial" w:cs="Arial"/>
              <w:sz w:val="18"/>
              <w:szCs w:val="20"/>
            </w:rPr>
            <w:t xml:space="preserve">nº </w:t>
          </w:r>
          <w:r w:rsidR="00320787" w:rsidRPr="009402EC">
            <w:rPr>
              <w:rFonts w:ascii="Arial" w:hAnsi="Arial" w:cs="Arial"/>
              <w:sz w:val="18"/>
              <w:szCs w:val="20"/>
            </w:rPr>
            <w:t>1</w:t>
          </w:r>
          <w:r w:rsidR="00A8149B" w:rsidRPr="009402EC">
            <w:rPr>
              <w:rFonts w:ascii="Arial" w:hAnsi="Arial" w:cs="Arial"/>
              <w:sz w:val="18"/>
              <w:szCs w:val="20"/>
            </w:rPr>
            <w:t>21</w:t>
          </w:r>
          <w:r w:rsidR="009E0FA2" w:rsidRPr="009402EC">
            <w:rPr>
              <w:rFonts w:ascii="Arial" w:hAnsi="Arial" w:cs="Arial"/>
              <w:sz w:val="18"/>
              <w:szCs w:val="20"/>
            </w:rPr>
            <w:t>/201</w:t>
          </w:r>
          <w:r w:rsidR="00876208" w:rsidRPr="009402EC">
            <w:rPr>
              <w:rFonts w:ascii="Arial" w:hAnsi="Arial" w:cs="Arial"/>
              <w:sz w:val="18"/>
              <w:szCs w:val="20"/>
            </w:rPr>
            <w:t>6</w:t>
          </w:r>
          <w:r w:rsidR="009E0FA2" w:rsidRPr="009E0FA2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9E0FA2" w:rsidRDefault="00C20F8E" w:rsidP="009402EC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>
            <w:rPr>
              <w:rFonts w:ascii="Arial" w:hAnsi="Arial" w:cs="Arial"/>
              <w:bCs/>
              <w:sz w:val="18"/>
              <w:szCs w:val="20"/>
            </w:rPr>
            <w:t xml:space="preserve">Edital </w:t>
          </w:r>
          <w:r w:rsidR="009E0FA2" w:rsidRPr="009E0FA2">
            <w:rPr>
              <w:rFonts w:ascii="Arial" w:hAnsi="Arial" w:cs="Arial"/>
              <w:bCs/>
              <w:sz w:val="18"/>
              <w:szCs w:val="20"/>
            </w:rPr>
            <w:t xml:space="preserve">nº </w:t>
          </w:r>
          <w:r w:rsidR="009402EC">
            <w:rPr>
              <w:rFonts w:ascii="Arial" w:hAnsi="Arial" w:cs="Arial"/>
              <w:bCs/>
              <w:sz w:val="18"/>
              <w:szCs w:val="20"/>
            </w:rPr>
            <w:t>041</w:t>
          </w:r>
          <w:r w:rsidR="00A94747">
            <w:rPr>
              <w:rFonts w:ascii="Arial" w:hAnsi="Arial" w:cs="Arial"/>
              <w:bCs/>
              <w:sz w:val="18"/>
              <w:szCs w:val="20"/>
            </w:rPr>
            <w:t>/</w:t>
          </w:r>
          <w:r w:rsidR="009E0FA2" w:rsidRPr="009E0FA2">
            <w:rPr>
              <w:rFonts w:ascii="Arial" w:hAnsi="Arial" w:cs="Arial"/>
              <w:bCs/>
              <w:sz w:val="18"/>
              <w:szCs w:val="20"/>
            </w:rPr>
            <w:t>201</w:t>
          </w:r>
          <w:r w:rsidR="00876208">
            <w:rPr>
              <w:rFonts w:ascii="Arial" w:hAnsi="Arial" w:cs="Arial"/>
              <w:bCs/>
              <w:sz w:val="18"/>
              <w:szCs w:val="20"/>
            </w:rPr>
            <w:t>6</w:t>
          </w:r>
        </w:p>
      </w:tc>
      <w:tc>
        <w:tcPr>
          <w:tcW w:w="2934" w:type="dxa"/>
          <w:vAlign w:val="center"/>
        </w:tcPr>
        <w:p w:rsidR="009E0FA2" w:rsidRPr="009E0FA2" w:rsidRDefault="000725F7" w:rsidP="009402EC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>
            <w:rPr>
              <w:rFonts w:ascii="Arial" w:hAnsi="Arial" w:cs="Arial"/>
              <w:sz w:val="18"/>
              <w:szCs w:val="20"/>
            </w:rPr>
            <w:t xml:space="preserve">Pregão Presencial </w:t>
          </w:r>
          <w:r w:rsidR="009E0FA2" w:rsidRPr="009E0FA2">
            <w:rPr>
              <w:rFonts w:ascii="Arial" w:hAnsi="Arial" w:cs="Arial"/>
              <w:sz w:val="18"/>
              <w:szCs w:val="20"/>
            </w:rPr>
            <w:t xml:space="preserve">nº </w:t>
          </w:r>
          <w:r w:rsidR="009402EC">
            <w:rPr>
              <w:rFonts w:ascii="Arial" w:hAnsi="Arial" w:cs="Arial"/>
              <w:sz w:val="18"/>
              <w:szCs w:val="20"/>
            </w:rPr>
            <w:t>031</w:t>
          </w:r>
          <w:r w:rsidR="00876208">
            <w:rPr>
              <w:rFonts w:ascii="Arial" w:hAnsi="Arial" w:cs="Arial"/>
              <w:sz w:val="18"/>
              <w:szCs w:val="20"/>
            </w:rPr>
            <w:t>/2016</w:t>
          </w: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917" w:rsidRDefault="0050491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917" w:rsidRDefault="0050491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024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402EC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4"/>
    <o:shapelayout v:ext="edit">
      <o:idmap v:ext="edit" data="1"/>
    </o:shapelayout>
  </w:shapeDefaults>
  <w:decimalSymbol w:val=","/>
  <w:listSeparator w:val=";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RENE@SENARMS.ORG.B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F6272-CB6A-4965-BF91-781D9B6B4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Lorene Marçal</cp:lastModifiedBy>
  <cp:revision>24</cp:revision>
  <cp:lastPrinted>2016-02-18T16:37:00Z</cp:lastPrinted>
  <dcterms:created xsi:type="dcterms:W3CDTF">2016-02-15T13:56:00Z</dcterms:created>
  <dcterms:modified xsi:type="dcterms:W3CDTF">2016-09-29T18:25:00Z</dcterms:modified>
</cp:coreProperties>
</file>